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05522" w:rsidTr="00205522"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F14C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F14CF" w:rsidRDefault="00BF14C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F14C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F14CF" w:rsidRDefault="002A6F0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F14CF" w:rsidRDefault="00BF14C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F14CF" w:rsidRDefault="00BF14C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F14CF" w:rsidRDefault="00BF14CF">
            <w:pPr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BF14CF">
        <w:trPr>
          <w:trHeight w:val="283"/>
        </w:trPr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205522" w:rsidTr="00205522"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BF14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 w:rsidP="001043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HF250 - Hemşirelik Süreci</w:t>
                  </w:r>
                  <w:r w:rsidR="000835E4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      Derslik:</w:t>
                  </w:r>
                  <w:r w:rsidR="00876AE5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proofErr w:type="spellStart"/>
                  <w:r w:rsidR="00876AE5">
                    <w:rPr>
                      <w:rFonts w:ascii="Arial" w:eastAsia="Arial" w:hAnsi="Arial"/>
                      <w:color w:val="000000"/>
                      <w:sz w:val="18"/>
                    </w:rPr>
                    <w:t>Anfi</w:t>
                  </w:r>
                  <w:proofErr w:type="spellEnd"/>
                  <w:r w:rsidR="00876AE5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1</w:t>
                  </w:r>
                  <w:bookmarkStart w:id="0" w:name="_GoBack"/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F14CF" w:rsidRDefault="00BF14CF">
            <w:pPr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BF14CF">
        <w:trPr>
          <w:trHeight w:val="283"/>
        </w:trPr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BF14CF"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F14CF" w:rsidRDefault="00BF14CF">
            <w:pPr>
              <w:spacing w:after="0" w:line="240" w:lineRule="auto"/>
            </w:pPr>
          </w:p>
        </w:tc>
        <w:tc>
          <w:tcPr>
            <w:tcW w:w="283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BAŞARAN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14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F14CF" w:rsidRDefault="00BF14CF">
            <w:pPr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BF14CF">
        <w:trPr>
          <w:trHeight w:val="283"/>
        </w:trPr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BF14CF">
        <w:trPr>
          <w:trHeight w:val="283"/>
        </w:trPr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  <w:tr w:rsidR="00205522" w:rsidTr="00205522">
        <w:tc>
          <w:tcPr>
            <w:tcW w:w="566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F14C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2A6F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F14C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14CF" w:rsidRDefault="00BF14C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F14CF" w:rsidRDefault="00BF14CF">
            <w:pPr>
              <w:spacing w:after="0" w:line="240" w:lineRule="auto"/>
            </w:pPr>
          </w:p>
        </w:tc>
        <w:tc>
          <w:tcPr>
            <w:tcW w:w="551" w:type="dxa"/>
          </w:tcPr>
          <w:p w:rsidR="00BF14CF" w:rsidRDefault="00BF14CF">
            <w:pPr>
              <w:pStyle w:val="EmptyCellLayoutStyle"/>
              <w:spacing w:after="0" w:line="240" w:lineRule="auto"/>
            </w:pPr>
          </w:p>
        </w:tc>
      </w:tr>
    </w:tbl>
    <w:p w:rsidR="00BF14CF" w:rsidRDefault="00BF14CF">
      <w:pPr>
        <w:spacing w:after="0" w:line="240" w:lineRule="auto"/>
      </w:pPr>
    </w:p>
    <w:sectPr w:rsidR="00BF14CF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B5" w:rsidRDefault="006713B5">
      <w:pPr>
        <w:spacing w:after="0" w:line="240" w:lineRule="auto"/>
      </w:pPr>
      <w:r>
        <w:separator/>
      </w:r>
    </w:p>
  </w:endnote>
  <w:endnote w:type="continuationSeparator" w:id="0">
    <w:p w:rsidR="006713B5" w:rsidRDefault="0067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F14CF">
      <w:tc>
        <w:tcPr>
          <w:tcW w:w="566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</w:tr>
    <w:tr w:rsidR="00BF14CF">
      <w:tc>
        <w:tcPr>
          <w:tcW w:w="566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F14CF" w:rsidRDefault="002A6F0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</w:tr>
    <w:tr w:rsidR="00BF14CF">
      <w:tc>
        <w:tcPr>
          <w:tcW w:w="566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F14C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4CF" w:rsidRDefault="002A6F0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BF14CF" w:rsidRDefault="00BF14CF">
          <w:pPr>
            <w:spacing w:after="0" w:line="240" w:lineRule="auto"/>
          </w:pPr>
        </w:p>
      </w:tc>
      <w:tc>
        <w:tcPr>
          <w:tcW w:w="14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</w:tr>
    <w:tr w:rsidR="00BF14CF">
      <w:tc>
        <w:tcPr>
          <w:tcW w:w="566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F14C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4CF" w:rsidRDefault="002A6F0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F14CF" w:rsidRDefault="00BF14CF">
          <w:pPr>
            <w:spacing w:after="0" w:line="240" w:lineRule="auto"/>
          </w:pPr>
        </w:p>
      </w:tc>
      <w:tc>
        <w:tcPr>
          <w:tcW w:w="55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</w:tr>
    <w:tr w:rsidR="00BF14CF">
      <w:tc>
        <w:tcPr>
          <w:tcW w:w="566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B5" w:rsidRDefault="006713B5">
      <w:pPr>
        <w:spacing w:after="0" w:line="240" w:lineRule="auto"/>
      </w:pPr>
      <w:r>
        <w:separator/>
      </w:r>
    </w:p>
  </w:footnote>
  <w:footnote w:type="continuationSeparator" w:id="0">
    <w:p w:rsidR="006713B5" w:rsidRDefault="00671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F14CF">
      <w:tc>
        <w:tcPr>
          <w:tcW w:w="566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F14C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F14CF" w:rsidRDefault="002A6F0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F14CF" w:rsidRDefault="00BF14CF">
          <w:pPr>
            <w:spacing w:after="0" w:line="240" w:lineRule="auto"/>
          </w:pPr>
        </w:p>
      </w:tc>
      <w:tc>
        <w:tcPr>
          <w:tcW w:w="551" w:type="dxa"/>
        </w:tcPr>
        <w:p w:rsidR="00BF14CF" w:rsidRDefault="00BF14CF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4CF"/>
    <w:rsid w:val="000835E4"/>
    <w:rsid w:val="0010433A"/>
    <w:rsid w:val="00205522"/>
    <w:rsid w:val="002A6F0B"/>
    <w:rsid w:val="002E6755"/>
    <w:rsid w:val="006713B5"/>
    <w:rsid w:val="00876AE5"/>
    <w:rsid w:val="00AC3C3C"/>
    <w:rsid w:val="00BF14CF"/>
    <w:rsid w:val="00C1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5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5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cp:lastModifiedBy>ebru58</cp:lastModifiedBy>
  <cp:revision>3</cp:revision>
  <dcterms:created xsi:type="dcterms:W3CDTF">2020-01-02T13:23:00Z</dcterms:created>
  <dcterms:modified xsi:type="dcterms:W3CDTF">2020-01-02T13:24:00Z</dcterms:modified>
</cp:coreProperties>
</file>